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6D2F51" w:rsidRPr="006D2F51" w:rsidRDefault="006D2F51" w:rsidP="00760A65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96E2B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bookmarkStart w:id="20" w:name="_GoBack"/>
      <w:r w:rsidRPr="002A4474">
        <w:rPr>
          <w:rFonts w:ascii="Times New Roman" w:hAnsi="Times New Roman"/>
          <w:sz w:val="24"/>
          <w:szCs w:val="24"/>
        </w:rPr>
        <w:t>норматив</w:t>
      </w:r>
      <w:r w:rsidR="00D96E2B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</w:t>
      </w:r>
      <w:bookmarkEnd w:id="20"/>
      <w:r w:rsidRPr="002A4474">
        <w:rPr>
          <w:rFonts w:ascii="Times New Roman" w:hAnsi="Times New Roman"/>
          <w:sz w:val="24"/>
          <w:szCs w:val="24"/>
        </w:rPr>
        <w:t>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9D333B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D333B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9D333B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9D333B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D96E2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9D333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A86E5A" w:rsidRPr="00A86E5A" w:rsidTr="000B0FF3">
        <w:trPr>
          <w:trHeight w:val="520"/>
          <w:jc w:val="center"/>
        </w:trPr>
        <w:tc>
          <w:tcPr>
            <w:tcW w:w="4965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0B0FF3" w:rsidTr="000B0FF3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B0FF3" w:rsidTr="000B0FF3">
        <w:trPr>
          <w:trHeight w:val="1511"/>
          <w:jc w:val="center"/>
        </w:trPr>
        <w:tc>
          <w:tcPr>
            <w:tcW w:w="4965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A86E5A" w:rsidRPr="00A86E5A" w:rsidTr="00A86E5A">
        <w:trPr>
          <w:trHeight w:val="1938"/>
          <w:jc w:val="center"/>
        </w:trPr>
        <w:tc>
          <w:tcPr>
            <w:tcW w:w="4965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A86E5A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E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0FF3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A65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33B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6E5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E2B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86E5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86E5A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CCB39-0AE4-4B2D-B401-158AC4F3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25</Pages>
  <Words>4881</Words>
  <Characters>34855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23</cp:revision>
  <cp:lastPrinted>2014-08-25T12:39:00Z</cp:lastPrinted>
  <dcterms:created xsi:type="dcterms:W3CDTF">2014-05-20T13:49:00Z</dcterms:created>
  <dcterms:modified xsi:type="dcterms:W3CDTF">2015-06-15T12:54:00Z</dcterms:modified>
</cp:coreProperties>
</file>